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40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7C085E">
              <w:rPr>
                <w:rFonts w:ascii="Arial" w:hAnsi="Arial" w:cs="Arial"/>
                <w:sz w:val="28"/>
                <w:szCs w:val="28"/>
              </w:rPr>
              <w:t>032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  <w:p w:rsidR="001E7351" w:rsidRPr="001E7351" w:rsidRDefault="002E62D2" w:rsidP="007C085E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7C085E">
              <w:rPr>
                <w:rFonts w:ascii="Arial" w:hAnsi="Arial" w:cs="Arial"/>
                <w:sz w:val="28"/>
                <w:szCs w:val="28"/>
              </w:rPr>
              <w:t>024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Pr="007C085E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C085E">
        <w:rPr>
          <w:rFonts w:ascii="Arial" w:hAnsi="Arial" w:cs="Arial"/>
          <w:b/>
          <w:sz w:val="22"/>
          <w:szCs w:val="22"/>
        </w:rPr>
        <w:t xml:space="preserve">OBJETO: </w:t>
      </w:r>
      <w:r w:rsidR="007C085E" w:rsidRPr="007C085E">
        <w:rPr>
          <w:rFonts w:ascii="Arial" w:hAnsi="Arial" w:cs="Arial"/>
          <w:b/>
          <w:sz w:val="22"/>
          <w:szCs w:val="22"/>
          <w:u w:val="words"/>
        </w:rPr>
        <w:t>REGISTRO DE PREÇOS</w:t>
      </w:r>
      <w:r w:rsidR="007C085E" w:rsidRPr="007C085E">
        <w:rPr>
          <w:rFonts w:ascii="Arial" w:hAnsi="Arial" w:cs="Arial"/>
          <w:sz w:val="22"/>
          <w:szCs w:val="22"/>
          <w:u w:val="words"/>
        </w:rPr>
        <w:t xml:space="preserve"> para eventual aquisição de materiais instrucionais agropecuários, visando atender as demandas dos cursos do </w:t>
      </w:r>
      <w:r w:rsidR="007C085E" w:rsidRPr="007C085E">
        <w:rPr>
          <w:rFonts w:ascii="Arial" w:hAnsi="Arial" w:cs="Arial"/>
          <w:b/>
          <w:sz w:val="22"/>
          <w:szCs w:val="22"/>
          <w:u w:val="words"/>
        </w:rPr>
        <w:t>SENAR-AR/MS</w:t>
      </w:r>
      <w:r w:rsidR="009B1BF4" w:rsidRPr="007C085E">
        <w:rPr>
          <w:rFonts w:ascii="Arial" w:hAnsi="Arial" w:cs="Arial"/>
          <w:sz w:val="22"/>
          <w:szCs w:val="22"/>
        </w:rPr>
        <w:t xml:space="preserve">. </w:t>
      </w: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73E6D">
              <w:rPr>
                <w:rFonts w:ascii="Arial" w:hAnsi="Arial" w:cs="Arial"/>
                <w:sz w:val="22"/>
                <w:szCs w:val="22"/>
              </w:rPr>
              <w:t>e-mail</w:t>
            </w:r>
            <w:proofErr w:type="gramEnd"/>
            <w:r w:rsidRPr="00173E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RECEBI O EDITAL 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174A86" w:rsidRPr="00173E6D">
        <w:rPr>
          <w:rFonts w:ascii="Arial" w:hAnsi="Arial" w:cs="Arial"/>
          <w:b w:val="0"/>
          <w:sz w:val="22"/>
          <w:szCs w:val="22"/>
        </w:rPr>
        <w:t>*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7C085E" w:rsidRPr="00892F4C">
          <w:rPr>
            <w:rStyle w:val="Hyperlink"/>
            <w:rFonts w:ascii="Arial" w:hAnsi="Arial" w:cs="Arial"/>
            <w:sz w:val="22"/>
            <w:szCs w:val="22"/>
          </w:rPr>
          <w:t>kelly@senarms.org.br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7C085E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7C085E" w:rsidRDefault="00A94747" w:rsidP="007C085E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7C085E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7C085E">
            <w:rPr>
              <w:rFonts w:ascii="Arial" w:hAnsi="Arial" w:cs="Arial"/>
              <w:sz w:val="18"/>
              <w:szCs w:val="20"/>
            </w:rPr>
            <w:t xml:space="preserve">nº </w:t>
          </w:r>
          <w:r w:rsidR="00D606B3" w:rsidRPr="007C085E">
            <w:rPr>
              <w:rFonts w:ascii="Arial" w:hAnsi="Arial" w:cs="Arial"/>
              <w:sz w:val="18"/>
              <w:szCs w:val="20"/>
            </w:rPr>
            <w:t>0</w:t>
          </w:r>
          <w:r w:rsidR="007C085E" w:rsidRPr="007C085E">
            <w:rPr>
              <w:rFonts w:ascii="Arial" w:hAnsi="Arial" w:cs="Arial"/>
              <w:sz w:val="18"/>
              <w:szCs w:val="20"/>
            </w:rPr>
            <w:t>96</w:t>
          </w:r>
          <w:r w:rsidR="009E0FA2" w:rsidRPr="007C085E">
            <w:rPr>
              <w:rFonts w:ascii="Arial" w:hAnsi="Arial" w:cs="Arial"/>
              <w:sz w:val="18"/>
              <w:szCs w:val="20"/>
            </w:rPr>
            <w:t>/201</w:t>
          </w:r>
          <w:r w:rsidR="00876208" w:rsidRPr="007C085E">
            <w:rPr>
              <w:rFonts w:ascii="Arial" w:hAnsi="Arial" w:cs="Arial"/>
              <w:sz w:val="18"/>
              <w:szCs w:val="20"/>
            </w:rPr>
            <w:t>6</w:t>
          </w:r>
          <w:r w:rsidR="009E0FA2" w:rsidRPr="007C085E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7C085E" w:rsidRDefault="006C6C7A" w:rsidP="007C085E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>Edital nº 032/2016</w:t>
          </w:r>
        </w:p>
      </w:tc>
      <w:tc>
        <w:tcPr>
          <w:tcW w:w="2934" w:type="dxa"/>
          <w:vAlign w:val="center"/>
        </w:tcPr>
        <w:p w:rsidR="009E0FA2" w:rsidRPr="007C085E" w:rsidRDefault="006C6C7A" w:rsidP="007C085E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7C085E">
            <w:rPr>
              <w:rFonts w:ascii="Arial" w:hAnsi="Arial" w:cs="Arial"/>
              <w:bCs/>
              <w:sz w:val="18"/>
              <w:szCs w:val="20"/>
            </w:rPr>
            <w:t>Pregão Presencial nº 024/2016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838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C6C7A"/>
    <w:rsid w:val="006D083F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85E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05E76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F934EE4E-9299-4D70-AF68-C281F081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lly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C5135-9821-4303-A20F-030D2B01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Kelly Brandão</cp:lastModifiedBy>
  <cp:revision>3</cp:revision>
  <cp:lastPrinted>2016-02-18T16:37:00Z</cp:lastPrinted>
  <dcterms:created xsi:type="dcterms:W3CDTF">2016-08-31T13:32:00Z</dcterms:created>
  <dcterms:modified xsi:type="dcterms:W3CDTF">2016-08-31T13:32:00Z</dcterms:modified>
</cp:coreProperties>
</file>